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</w:t>
      </w:r>
      <w:bookmarkStart w:id="0" w:name="_GoBack"/>
      <w:bookmarkEnd w:id="0"/>
      <w:r w:rsidRPr="008B6119">
        <w:rPr>
          <w:rFonts w:ascii="Century Gothic" w:hAnsi="Century Gothic" w:cs="Arial"/>
          <w:i w:val="0"/>
          <w:sz w:val="20"/>
          <w:szCs w:val="20"/>
        </w:rPr>
        <w:t xml:space="preserve">Nº </w:t>
      </w:r>
      <w:r w:rsidR="00A517FA" w:rsidRPr="008B6119">
        <w:rPr>
          <w:rFonts w:ascii="Century Gothic" w:hAnsi="Century Gothic" w:cs="Arial"/>
          <w:i w:val="0"/>
          <w:sz w:val="20"/>
          <w:szCs w:val="20"/>
        </w:rPr>
        <w:t>0</w:t>
      </w:r>
      <w:r w:rsidR="00EA1954" w:rsidRPr="008B6119">
        <w:rPr>
          <w:rFonts w:ascii="Century Gothic" w:hAnsi="Century Gothic" w:cs="Arial"/>
          <w:i w:val="0"/>
          <w:sz w:val="20"/>
          <w:szCs w:val="20"/>
        </w:rPr>
        <w:t>0</w:t>
      </w:r>
      <w:r w:rsidR="00C049F6" w:rsidRPr="008B6119">
        <w:rPr>
          <w:rFonts w:ascii="Century Gothic" w:hAnsi="Century Gothic" w:cs="Arial"/>
          <w:i w:val="0"/>
          <w:sz w:val="20"/>
          <w:szCs w:val="20"/>
        </w:rPr>
        <w:t>9</w:t>
      </w:r>
      <w:r w:rsidR="00A517FA" w:rsidRPr="008B6119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8B6119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EA1954" w:rsidRDefault="00D102AD" w:rsidP="0039263D">
      <w:pPr>
        <w:rPr>
          <w:rFonts w:ascii="Century Gothic" w:hAnsi="Century Gothic" w:cs="Arial"/>
        </w:rPr>
      </w:pPr>
    </w:p>
    <w:p w:rsidR="00FD39E3" w:rsidRPr="00EA1954" w:rsidRDefault="00D102AD" w:rsidP="00A517FA">
      <w:pPr>
        <w:jc w:val="both"/>
        <w:rPr>
          <w:rFonts w:ascii="Century Gothic" w:hAnsi="Century Gothic" w:cs="Arial"/>
          <w:iCs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 xml:space="preserve">OBJETO: </w:t>
      </w:r>
      <w:r w:rsidR="00C049F6" w:rsidRPr="00C049F6">
        <w:rPr>
          <w:rFonts w:ascii="Century Gothic" w:hAnsi="Century Gothic" w:cs="Arial"/>
          <w:iCs/>
          <w:sz w:val="18"/>
          <w:szCs w:val="18"/>
        </w:rPr>
        <w:t>Registro de preços para aquisição de pneus novos para atender aos veículos da frota do CISAMAPI</w:t>
      </w:r>
      <w:r w:rsidR="00C049F6">
        <w:rPr>
          <w:rFonts w:ascii="Century Gothic" w:hAnsi="Century Gothic" w:cs="Arial"/>
          <w:iCs/>
          <w:sz w:val="18"/>
          <w:szCs w:val="18"/>
        </w:rPr>
        <w:t>.</w:t>
      </w:r>
    </w:p>
    <w:p w:rsidR="00A517FA" w:rsidRPr="00EA1954" w:rsidRDefault="00A517FA" w:rsidP="00A517FA">
      <w:pPr>
        <w:jc w:val="both"/>
        <w:rPr>
          <w:rFonts w:ascii="Century Gothic" w:hAnsi="Century Gothic" w:cs="Arial"/>
          <w:sz w:val="18"/>
          <w:szCs w:val="18"/>
        </w:rPr>
      </w:pP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Razão social:</w:t>
      </w: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CNPJ:</w:t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Endereço completo:</w:t>
      </w: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e-mail:</w:t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8"/>
        <w:gridCol w:w="894"/>
        <w:gridCol w:w="3377"/>
        <w:gridCol w:w="954"/>
        <w:gridCol w:w="1332"/>
        <w:gridCol w:w="1062"/>
        <w:gridCol w:w="1341"/>
      </w:tblGrid>
      <w:tr w:rsidR="00C049F6" w:rsidRPr="00C049F6" w:rsidTr="00C049F6">
        <w:trPr>
          <w:trHeight w:val="439"/>
          <w:jc w:val="center"/>
        </w:trPr>
        <w:tc>
          <w:tcPr>
            <w:tcW w:w="668" w:type="dxa"/>
            <w:shd w:val="clear" w:color="auto" w:fill="auto"/>
            <w:vAlign w:val="center"/>
            <w:hideMark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t>CATMAT</w:t>
            </w:r>
          </w:p>
        </w:tc>
        <w:tc>
          <w:tcPr>
            <w:tcW w:w="3377" w:type="dxa"/>
            <w:shd w:val="clear" w:color="auto" w:fill="auto"/>
            <w:vAlign w:val="center"/>
            <w:hideMark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t>DESCRIÇÃO DETALHADA</w:t>
            </w:r>
          </w:p>
        </w:tc>
        <w:tc>
          <w:tcPr>
            <w:tcW w:w="954" w:type="dxa"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332" w:type="dxa"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VALOR UNITÁRIO 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C049F6" w:rsidRPr="00C049F6" w:rsidRDefault="00C049F6" w:rsidP="00821C65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VALOR TOTAL</w:t>
            </w:r>
          </w:p>
        </w:tc>
      </w:tr>
      <w:tr w:rsidR="00C049F6" w:rsidRPr="00C049F6" w:rsidTr="00C049F6">
        <w:trPr>
          <w:trHeight w:val="579"/>
          <w:jc w:val="center"/>
        </w:trPr>
        <w:tc>
          <w:tcPr>
            <w:tcW w:w="668" w:type="dxa"/>
            <w:shd w:val="clear" w:color="auto" w:fill="auto"/>
            <w:noWrap/>
            <w:vAlign w:val="center"/>
            <w:hideMark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4" w:type="dxa"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275418</w:t>
            </w:r>
          </w:p>
        </w:tc>
        <w:tc>
          <w:tcPr>
            <w:tcW w:w="3377" w:type="dxa"/>
            <w:shd w:val="clear" w:color="auto" w:fill="auto"/>
            <w:noWrap/>
            <w:vAlign w:val="center"/>
            <w:hideMark/>
          </w:tcPr>
          <w:p w:rsidR="00C049F6" w:rsidRPr="00C049F6" w:rsidRDefault="00C049F6" w:rsidP="00C049F6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/>
                <w:sz w:val="18"/>
                <w:szCs w:val="18"/>
              </w:rPr>
              <w:t xml:space="preserve">Pneu veículo automotivo, material carcaça: lona poliéster, material talão: arame aço, material banda rodagem: borracha alta resistência, material flancos: mistura borracha alta flexibilidade, tipo estrutura: carcaça radial, características adicionais: sem câmara, pneu novo primeiro uso, medidas: </w:t>
            </w:r>
            <w:r w:rsidRPr="00C049F6">
              <w:rPr>
                <w:rFonts w:ascii="Century Gothic" w:hAnsi="Century Gothic"/>
                <w:b/>
                <w:sz w:val="18"/>
                <w:szCs w:val="18"/>
              </w:rPr>
              <w:t>205/60R16</w:t>
            </w:r>
            <w:r w:rsidRPr="00C049F6">
              <w:rPr>
                <w:rFonts w:ascii="Century Gothic" w:hAnsi="Century Gothic"/>
                <w:sz w:val="18"/>
                <w:szCs w:val="18"/>
              </w:rPr>
              <w:t xml:space="preserve"> (Largura x Perfil x Aro). Tipo de construção: Radial. Índice de carga: 92. Índice de velocidade: H. Desgaste da banda de rolamento (Treadwear) = 350</w:t>
            </w:r>
          </w:p>
        </w:tc>
        <w:tc>
          <w:tcPr>
            <w:tcW w:w="954" w:type="dxa"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1332" w:type="dxa"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shd w:val="clear" w:color="auto" w:fill="auto"/>
            <w:noWrap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049F6" w:rsidRPr="00C049F6" w:rsidTr="00C049F6">
        <w:trPr>
          <w:trHeight w:val="499"/>
          <w:jc w:val="center"/>
        </w:trPr>
        <w:tc>
          <w:tcPr>
            <w:tcW w:w="668" w:type="dxa"/>
            <w:shd w:val="clear" w:color="auto" w:fill="auto"/>
            <w:noWrap/>
            <w:vAlign w:val="center"/>
            <w:hideMark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4" w:type="dxa"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292508</w:t>
            </w:r>
          </w:p>
        </w:tc>
        <w:tc>
          <w:tcPr>
            <w:tcW w:w="3377" w:type="dxa"/>
            <w:shd w:val="clear" w:color="auto" w:fill="auto"/>
            <w:noWrap/>
            <w:vAlign w:val="center"/>
            <w:hideMark/>
          </w:tcPr>
          <w:p w:rsidR="00C049F6" w:rsidRPr="00C049F6" w:rsidRDefault="00C049F6" w:rsidP="00C049F6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/>
                <w:sz w:val="18"/>
                <w:szCs w:val="18"/>
              </w:rPr>
              <w:t xml:space="preserve">Pneu veículo automotivo, material banda rodagem: borracha alta resistência, tipo estrutura: carcaça radial, características adicionais: sem câmara, pneu novo de primeiro uso, indicado para uso nos eixos direcionais e de tração moderada de micro-ônibus, no transporte urbano e intermunicipal de passageiros, indicado para uso em vias pavimentadas (aplicação regional), medidas (Largura x Perfil x Aro): </w:t>
            </w:r>
            <w:r w:rsidRPr="00C049F6">
              <w:rPr>
                <w:rFonts w:ascii="Century Gothic" w:hAnsi="Century Gothic"/>
                <w:b/>
                <w:sz w:val="18"/>
                <w:szCs w:val="18"/>
              </w:rPr>
              <w:t>215/75R17,5</w:t>
            </w:r>
            <w:r w:rsidRPr="00C049F6">
              <w:rPr>
                <w:rFonts w:ascii="Century Gothic" w:hAnsi="Century Gothic"/>
                <w:sz w:val="18"/>
                <w:szCs w:val="18"/>
              </w:rPr>
              <w:t>. Tipo de construção: Radial constituído por no mínimo 12 lonas. Índice de carga: 126/124 ou superior. Índice de velocidade: M ou superior.</w:t>
            </w:r>
          </w:p>
        </w:tc>
        <w:tc>
          <w:tcPr>
            <w:tcW w:w="954" w:type="dxa"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1332" w:type="dxa"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049F6">
              <w:rPr>
                <w:rFonts w:ascii="Century Gothic" w:hAnsi="Century Gothic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shd w:val="clear" w:color="auto" w:fill="auto"/>
            <w:noWrap/>
            <w:vAlign w:val="center"/>
          </w:tcPr>
          <w:p w:rsidR="00C049F6" w:rsidRPr="00C049F6" w:rsidRDefault="00C049F6" w:rsidP="00C049F6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EA1954" w:rsidRDefault="00E24012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EA1954">
        <w:rPr>
          <w:rFonts w:ascii="Century Gothic" w:hAnsi="Century Gothic" w:cs="Arial"/>
          <w:b/>
          <w:bCs/>
          <w:sz w:val="18"/>
          <w:szCs w:val="18"/>
        </w:rPr>
        <w:t>Observaçõ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es: Deverá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ser incluído Marca</w:t>
      </w:r>
      <w:r w:rsidR="00EA1954">
        <w:rPr>
          <w:rFonts w:ascii="Century Gothic" w:hAnsi="Century Gothic" w:cs="Arial"/>
          <w:b/>
          <w:bCs/>
          <w:sz w:val="18"/>
          <w:szCs w:val="18"/>
        </w:rPr>
        <w:t xml:space="preserve"> e F</w:t>
      </w:r>
      <w:r w:rsidRPr="00EA1954">
        <w:rPr>
          <w:rFonts w:ascii="Century Gothic" w:hAnsi="Century Gothic" w:cs="Arial"/>
          <w:b/>
          <w:bCs/>
          <w:sz w:val="18"/>
          <w:szCs w:val="18"/>
        </w:rPr>
        <w:t>abricante do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produto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proposto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. </w:t>
      </w:r>
    </w:p>
    <w:p w:rsidR="0086435B" w:rsidRPr="00EA1954" w:rsidRDefault="0086435B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:rsidR="00E24012" w:rsidRPr="00EA1954" w:rsidRDefault="00E24012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:rsidR="003E22C5" w:rsidRPr="00EA1954" w:rsidRDefault="006F29EF" w:rsidP="006F29EF">
      <w:pPr>
        <w:jc w:val="both"/>
        <w:rPr>
          <w:rFonts w:ascii="Century Gothic" w:hAnsi="Century Gothic" w:cs="Arial"/>
          <w:b/>
          <w:sz w:val="18"/>
          <w:szCs w:val="18"/>
        </w:rPr>
      </w:pPr>
      <w:r w:rsidRPr="00EA1954">
        <w:rPr>
          <w:rFonts w:ascii="Century Gothic" w:hAnsi="Century Gothic" w:cs="Arial"/>
          <w:b/>
          <w:sz w:val="18"/>
          <w:szCs w:val="18"/>
        </w:rPr>
        <w:t>ESTA PROPOSTA TEM VALIDADE DE 60 (SESSENTA) DIAS.</w:t>
      </w:r>
    </w:p>
    <w:p w:rsidR="00D102AD" w:rsidRPr="00EA1954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</w:p>
    <w:p w:rsidR="00A5526B" w:rsidRPr="00EA1954" w:rsidRDefault="00A5526B">
      <w:pPr>
        <w:rPr>
          <w:rFonts w:ascii="Century Gothic" w:hAnsi="Century Gothic" w:cs="Arial"/>
          <w:sz w:val="18"/>
          <w:szCs w:val="18"/>
        </w:rPr>
      </w:pPr>
    </w:p>
    <w:p w:rsidR="00A5526B" w:rsidRPr="00EA1954" w:rsidRDefault="00A5526B">
      <w:pPr>
        <w:rPr>
          <w:rFonts w:ascii="Century Gothic" w:hAnsi="Century Gothic" w:cs="Arial"/>
          <w:sz w:val="18"/>
          <w:szCs w:val="18"/>
        </w:rPr>
      </w:pPr>
    </w:p>
    <w:p w:rsidR="0039263D" w:rsidRPr="00EA1954" w:rsidRDefault="0039263D" w:rsidP="0039263D">
      <w:pPr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LOCAL E DATA: ______________________________________________________________</w:t>
      </w:r>
    </w:p>
    <w:p w:rsidR="004423D2" w:rsidRPr="00EA1954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18"/>
          <w:szCs w:val="18"/>
        </w:rPr>
      </w:pPr>
    </w:p>
    <w:p w:rsidR="004423D2" w:rsidRDefault="004423D2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EA1954" w:rsidRP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4423D2" w:rsidRPr="00EA1954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_____________________________</w:t>
      </w:r>
      <w:r w:rsidR="00EA1954">
        <w:rPr>
          <w:rFonts w:ascii="Century Gothic" w:hAnsi="Century Gothic" w:cs="Arial"/>
          <w:sz w:val="18"/>
          <w:szCs w:val="18"/>
        </w:rPr>
        <w:t>_________________________</w:t>
      </w:r>
    </w:p>
    <w:p w:rsidR="0039263D" w:rsidRPr="00EA1954" w:rsidRDefault="007C6796" w:rsidP="007C6796">
      <w:pPr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NOME E ASSINATURA DO</w:t>
      </w:r>
      <w:r w:rsidR="0039263D" w:rsidRPr="00EA1954">
        <w:rPr>
          <w:rFonts w:ascii="Century Gothic" w:hAnsi="Century Gothic" w:cs="Arial"/>
          <w:sz w:val="18"/>
          <w:szCs w:val="18"/>
        </w:rPr>
        <w:t xml:space="preserve"> </w:t>
      </w:r>
      <w:r w:rsidRPr="00EA1954">
        <w:rPr>
          <w:rFonts w:ascii="Century Gothic" w:hAnsi="Century Gothic" w:cs="Arial"/>
          <w:sz w:val="18"/>
          <w:szCs w:val="18"/>
        </w:rPr>
        <w:t xml:space="preserve">REPRESENTANTE </w:t>
      </w:r>
    </w:p>
    <w:p w:rsidR="00482D61" w:rsidRPr="00EA1954" w:rsidRDefault="007C6796" w:rsidP="0039263D">
      <w:pPr>
        <w:jc w:val="center"/>
        <w:rPr>
          <w:rFonts w:ascii="Century Gothic" w:hAnsi="Century Gothic" w:cs="Arial"/>
          <w:b/>
          <w:color w:val="FF0000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DO LICITANTE</w:t>
      </w:r>
    </w:p>
    <w:sectPr w:rsidR="00482D61" w:rsidRPr="00EA1954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1449" w:rsidRDefault="005D1449" w:rsidP="00EF75EB">
      <w:r>
        <w:separator/>
      </w:r>
    </w:p>
  </w:endnote>
  <w:endnote w:type="continuationSeparator" w:id="0">
    <w:p w:rsidR="005D1449" w:rsidRDefault="005D1449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1449" w:rsidRDefault="005D1449" w:rsidP="00EF75EB">
      <w:r>
        <w:separator/>
      </w:r>
    </w:p>
  </w:footnote>
  <w:footnote w:type="continuationSeparator" w:id="0">
    <w:p w:rsidR="005D1449" w:rsidRDefault="005D1449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49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119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49F6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24C0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B6539-7770-4E17-914D-A2D7BD7E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Glaciliano Antonio Guerra Neto</cp:lastModifiedBy>
  <cp:revision>2</cp:revision>
  <cp:lastPrinted>2019-11-05T18:04:00Z</cp:lastPrinted>
  <dcterms:created xsi:type="dcterms:W3CDTF">2021-08-11T18:55:00Z</dcterms:created>
  <dcterms:modified xsi:type="dcterms:W3CDTF">2021-08-11T18:55:00Z</dcterms:modified>
</cp:coreProperties>
</file>